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F7460BD"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490DD4">
        <w:rPr>
          <w:rFonts w:cs="Calibri"/>
          <w:b/>
          <w:caps/>
          <w:kern w:val="28"/>
        </w:rPr>
        <w:t>GZ</w:t>
      </w:r>
      <w:r w:rsidRPr="005A442B">
        <w:rPr>
          <w:rFonts w:cs="Calibri"/>
          <w:b/>
          <w:caps/>
          <w:kern w:val="28"/>
        </w:rPr>
        <w:t>/</w:t>
      </w:r>
      <w:r w:rsidR="008408BD">
        <w:rPr>
          <w:rFonts w:cs="Calibri"/>
          <w:b/>
          <w:caps/>
          <w:kern w:val="28"/>
        </w:rPr>
        <w:t>01054</w:t>
      </w:r>
      <w:r w:rsidRPr="005A442B">
        <w:rPr>
          <w:rFonts w:cs="Calibri"/>
          <w:b/>
          <w:caps/>
          <w:kern w:val="28"/>
        </w:rPr>
        <w:t>/</w:t>
      </w:r>
      <w:r w:rsidR="008344EA" w:rsidRPr="005A442B">
        <w:rPr>
          <w:rFonts w:cs="Calibri"/>
          <w:b/>
          <w:caps/>
          <w:kern w:val="28"/>
        </w:rPr>
        <w:t>202</w:t>
      </w:r>
      <w:r w:rsidR="00581739">
        <w:rPr>
          <w:rFonts w:cs="Calibri"/>
          <w:b/>
          <w:caps/>
          <w:kern w:val="28"/>
        </w:rPr>
        <w:t>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4451127"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1B19A5" w:rsidRPr="001B19A5">
        <w:rPr>
          <w:rFonts w:ascii="Calibri" w:hAnsi="Calibri" w:cs="Arial"/>
          <w:b/>
          <w:bCs/>
          <w:i/>
          <w:snapToGrid w:val="0"/>
          <w:color w:val="000000"/>
          <w:sz w:val="22"/>
          <w:szCs w:val="22"/>
        </w:rPr>
        <w:t>Modernizacja pomieszczeń łazienkowych w budynku RE Mielec.</w:t>
      </w:r>
      <w:r w:rsidR="00C2168F" w:rsidRPr="00C2168F">
        <w:rPr>
          <w:rFonts w:ascii="Calibri" w:hAnsi="Calibri" w:cs="Arial"/>
          <w:b/>
          <w:bCs/>
          <w:i/>
          <w:snapToGrid w:val="0"/>
          <w:color w:val="000000"/>
          <w:sz w:val="22"/>
          <w:szCs w:val="22"/>
        </w:rPr>
        <w:t>”</w:t>
      </w:r>
      <w:r w:rsidR="00C2168F">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9A7EA0">
        <w:trPr>
          <w:trHeight w:val="77"/>
        </w:trPr>
        <w:tc>
          <w:tcPr>
            <w:tcW w:w="1980"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517"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9A7EA0">
        <w:trPr>
          <w:trHeight w:val="532"/>
        </w:trPr>
        <w:tc>
          <w:tcPr>
            <w:tcW w:w="1980"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517"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9A7EA0">
        <w:trPr>
          <w:trHeight w:val="183"/>
        </w:trPr>
        <w:tc>
          <w:tcPr>
            <w:tcW w:w="1980"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9A7EA0">
        <w:trPr>
          <w:trHeight w:val="77"/>
        </w:trPr>
        <w:tc>
          <w:tcPr>
            <w:tcW w:w="1980"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517"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6BF180D6" w:rsidR="009E5DB8" w:rsidRDefault="009E5DB8" w:rsidP="00A8557F">
      <w:pPr>
        <w:pStyle w:val="NRI"/>
      </w:pPr>
      <w:r>
        <w:rPr>
          <w:lang w:eastAsia="pl-PL"/>
        </w:rPr>
        <w:t xml:space="preserve">OSOBY </w:t>
      </w:r>
      <w:r w:rsidRPr="00E3006E">
        <w:rPr>
          <w:lang w:eastAsia="pl-PL"/>
        </w:rPr>
        <w:t>UPRAWNIONA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D1F83">
            <w:pPr>
              <w:spacing w:before="10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D1F83">
            <w:pPr>
              <w:spacing w:before="10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67F2F66E" w:rsidR="00742C11" w:rsidRPr="00742C11" w:rsidRDefault="00742C11" w:rsidP="00A8557F">
      <w:pPr>
        <w:pStyle w:val="Nr"/>
      </w:pPr>
      <w:r w:rsidRPr="00742C11">
        <w:t xml:space="preserve">Część nr </w:t>
      </w:r>
      <w:r w:rsidR="00414DF5">
        <w:t>1</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45D537C5" w:rsidR="00DA508D" w:rsidRDefault="00DA508D" w:rsidP="00A8557F">
      <w:pPr>
        <w:tabs>
          <w:tab w:val="right" w:leader="dot" w:pos="3828"/>
          <w:tab w:val="left" w:pos="3969"/>
          <w:tab w:val="right" w:leader="dot" w:pos="9497"/>
        </w:tabs>
        <w:spacing w:line="360" w:lineRule="auto"/>
        <w:ind w:left="710" w:hanging="142"/>
        <w:contextualSpacing/>
        <w:rPr>
          <w:rFonts w:cs="Calibri"/>
          <w:b/>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DCBA04C" w14:textId="77777777" w:rsidR="000841B6" w:rsidRPr="006E3D35" w:rsidRDefault="000841B6" w:rsidP="000841B6">
      <w:pPr>
        <w:keepNext/>
        <w:spacing w:after="120" w:line="240" w:lineRule="auto"/>
        <w:ind w:left="567"/>
        <w:rPr>
          <w:rFonts w:cs="Calibri"/>
        </w:rPr>
      </w:pPr>
      <w:r w:rsidRPr="006E3D35">
        <w:rPr>
          <w:rFonts w:cs="Calibri"/>
        </w:rPr>
        <w:t>Na łączną cenę przedmiotu Zamówienia składają się ceny jednostkowe przedstawione w poniższej tabeli:</w:t>
      </w:r>
    </w:p>
    <w:tbl>
      <w:tblPr>
        <w:tblW w:w="4750" w:type="pct"/>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51"/>
        <w:gridCol w:w="1752"/>
        <w:gridCol w:w="1751"/>
        <w:gridCol w:w="1752"/>
      </w:tblGrid>
      <w:tr w:rsidR="000841B6" w:rsidRPr="006E3D35" w14:paraId="68016AE1" w14:textId="77777777" w:rsidTr="000841B6">
        <w:trPr>
          <w:trHeight w:val="7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D17BB8" w14:textId="77777777" w:rsidR="000841B6" w:rsidRPr="006E3D35" w:rsidRDefault="000841B6" w:rsidP="000841B6">
            <w:pPr>
              <w:keepNext/>
              <w:spacing w:line="240" w:lineRule="auto"/>
              <w:jc w:val="center"/>
              <w:rPr>
                <w:b/>
                <w:szCs w:val="22"/>
              </w:rPr>
            </w:pPr>
            <w:r w:rsidRPr="006E3D35">
              <w:rPr>
                <w:b/>
                <w:szCs w:val="22"/>
              </w:rPr>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842246" w14:textId="77777777" w:rsidR="000841B6" w:rsidRPr="006E3D35" w:rsidRDefault="000841B6" w:rsidP="000841B6">
            <w:pPr>
              <w:keepNext/>
              <w:spacing w:line="240" w:lineRule="auto"/>
              <w:jc w:val="center"/>
              <w:rPr>
                <w:b/>
                <w:szCs w:val="22"/>
              </w:rPr>
            </w:pPr>
            <w:r w:rsidRPr="006E3D35">
              <w:rPr>
                <w:b/>
                <w:szCs w:val="22"/>
              </w:rPr>
              <w:t>Cena netto</w:t>
            </w:r>
          </w:p>
          <w:p w14:paraId="3A23CEDE"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C3E2CF" w14:textId="77777777" w:rsidR="000841B6" w:rsidRPr="006E3D35" w:rsidRDefault="000841B6" w:rsidP="000841B6">
            <w:pPr>
              <w:keepNext/>
              <w:spacing w:line="240" w:lineRule="auto"/>
              <w:jc w:val="center"/>
              <w:rPr>
                <w:b/>
                <w:szCs w:val="22"/>
              </w:rPr>
            </w:pPr>
            <w:r w:rsidRPr="006E3D35">
              <w:rPr>
                <w:b/>
                <w:szCs w:val="22"/>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0CF9B" w14:textId="77777777" w:rsidR="000841B6" w:rsidRPr="006E3D35" w:rsidRDefault="000841B6" w:rsidP="000841B6">
            <w:pPr>
              <w:keepNext/>
              <w:spacing w:line="240" w:lineRule="auto"/>
              <w:jc w:val="center"/>
              <w:rPr>
                <w:b/>
                <w:szCs w:val="22"/>
              </w:rPr>
            </w:pPr>
            <w:r w:rsidRPr="006E3D35">
              <w:rPr>
                <w:b/>
                <w:szCs w:val="22"/>
              </w:rPr>
              <w:t>Podatek VAT</w:t>
            </w:r>
          </w:p>
          <w:p w14:paraId="26892DD3" w14:textId="77777777" w:rsidR="000841B6" w:rsidRPr="006E3D35" w:rsidRDefault="000841B6" w:rsidP="000841B6">
            <w:pPr>
              <w:keepNext/>
              <w:spacing w:line="240" w:lineRule="auto"/>
              <w:jc w:val="center"/>
              <w:rPr>
                <w:b/>
                <w:szCs w:val="22"/>
              </w:rPr>
            </w:pPr>
            <w:r w:rsidRPr="006E3D35">
              <w:rPr>
                <w:b/>
                <w:szCs w:val="22"/>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FBA30" w14:textId="77777777" w:rsidR="000841B6" w:rsidRPr="006E3D35" w:rsidRDefault="000841B6" w:rsidP="000841B6">
            <w:pPr>
              <w:keepNext/>
              <w:spacing w:line="240" w:lineRule="auto"/>
              <w:jc w:val="center"/>
              <w:rPr>
                <w:b/>
                <w:szCs w:val="22"/>
              </w:rPr>
            </w:pPr>
            <w:r w:rsidRPr="006E3D35">
              <w:rPr>
                <w:b/>
                <w:szCs w:val="22"/>
              </w:rPr>
              <w:t>Cena brutto</w:t>
            </w:r>
          </w:p>
          <w:p w14:paraId="2B86A8AB" w14:textId="77777777" w:rsidR="000841B6" w:rsidRPr="006E3D35" w:rsidRDefault="000841B6" w:rsidP="000841B6">
            <w:pPr>
              <w:keepNext/>
              <w:spacing w:line="240" w:lineRule="auto"/>
              <w:jc w:val="center"/>
              <w:rPr>
                <w:b/>
                <w:szCs w:val="22"/>
              </w:rPr>
            </w:pPr>
            <w:r w:rsidRPr="006E3D35">
              <w:rPr>
                <w:b/>
                <w:szCs w:val="22"/>
              </w:rPr>
              <w:t>[zł]</w:t>
            </w:r>
          </w:p>
        </w:tc>
      </w:tr>
      <w:tr w:rsidR="000841B6" w:rsidRPr="006E3D35" w14:paraId="056769DA"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196E33E0"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Dokumentacja</w:t>
            </w:r>
            <w:r>
              <w:rPr>
                <w:rFonts w:cs="Calibri"/>
                <w:b/>
              </w:rPr>
              <w:t> </w:t>
            </w:r>
            <w:r w:rsidRPr="006E3D35">
              <w:rPr>
                <w:rFonts w:cs="Calibri"/>
                <w:b/>
              </w:rPr>
              <w:t>projektowa</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33C8CEB3"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39AE76F4"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751644E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725D6E8F"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29B67A92"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vAlign w:val="center"/>
            <w:hideMark/>
          </w:tcPr>
          <w:p w14:paraId="6B547415" w14:textId="77777777" w:rsidR="000841B6" w:rsidRPr="006E3D35" w:rsidRDefault="000841B6" w:rsidP="000841B6">
            <w:pPr>
              <w:keepNext/>
              <w:spacing w:before="100" w:beforeAutospacing="1" w:after="100" w:afterAutospacing="1" w:line="240" w:lineRule="auto"/>
              <w:ind w:left="23"/>
              <w:jc w:val="left"/>
              <w:rPr>
                <w:rFonts w:cs="Calibri"/>
                <w:b/>
              </w:rPr>
            </w:pPr>
            <w:r w:rsidRPr="006E3D35">
              <w:rPr>
                <w:rFonts w:cs="Calibri"/>
                <w:b/>
              </w:rPr>
              <w:t>Roboty budowlane</w:t>
            </w: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21F64A0F"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0083E1D1"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tcMar>
              <w:right w:w="142" w:type="dxa"/>
            </w:tcMar>
            <w:vAlign w:val="center"/>
          </w:tcPr>
          <w:p w14:paraId="5E7AC386" w14:textId="77777777" w:rsidR="000841B6" w:rsidRPr="006E3D35" w:rsidRDefault="000841B6" w:rsidP="000841B6">
            <w:pPr>
              <w:keepNext/>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tcMar>
              <w:right w:w="142" w:type="dxa"/>
            </w:tcMar>
            <w:vAlign w:val="center"/>
          </w:tcPr>
          <w:p w14:paraId="26ABD927" w14:textId="77777777" w:rsidR="000841B6" w:rsidRPr="006E3D35" w:rsidRDefault="000841B6" w:rsidP="000841B6">
            <w:pPr>
              <w:keepNext/>
              <w:spacing w:before="100" w:beforeAutospacing="1" w:after="100" w:afterAutospacing="1" w:line="240" w:lineRule="auto"/>
              <w:ind w:left="567"/>
              <w:jc w:val="right"/>
              <w:rPr>
                <w:rFonts w:cs="Calibri"/>
                <w:b/>
              </w:rPr>
            </w:pPr>
          </w:p>
        </w:tc>
      </w:tr>
      <w:tr w:rsidR="000841B6" w:rsidRPr="006E3D35" w14:paraId="78F01DAB" w14:textId="77777777" w:rsidTr="000841B6">
        <w:trPr>
          <w:trHeight w:val="340"/>
        </w:trPr>
        <w:tc>
          <w:tcPr>
            <w:tcW w:w="2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88FEDE" w14:textId="77777777" w:rsidR="000841B6" w:rsidRPr="006E3D35" w:rsidRDefault="000841B6" w:rsidP="000841B6">
            <w:pPr>
              <w:spacing w:before="100" w:beforeAutospacing="1" w:after="100" w:afterAutospacing="1" w:line="240" w:lineRule="auto"/>
              <w:ind w:left="23"/>
              <w:jc w:val="left"/>
              <w:rPr>
                <w:rFonts w:cs="Calibri"/>
                <w:b/>
              </w:rPr>
            </w:pPr>
            <w:r w:rsidRPr="006E3D35">
              <w:rPr>
                <w:rFont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1AA65D99"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7B616CFA" w14:textId="77777777" w:rsidR="000841B6" w:rsidRPr="006E3D35" w:rsidRDefault="000841B6" w:rsidP="000841B6">
            <w:pPr>
              <w:spacing w:before="100" w:beforeAutospacing="1" w:after="100" w:afterAutospacing="1" w:line="240" w:lineRule="auto"/>
              <w:ind w:left="567"/>
              <w:jc w:val="right"/>
              <w:rPr>
                <w:rFont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639EAE13" w14:textId="77777777" w:rsidR="000841B6" w:rsidRPr="006E3D35" w:rsidRDefault="000841B6" w:rsidP="000841B6">
            <w:pPr>
              <w:spacing w:before="100" w:beforeAutospacing="1" w:after="100" w:afterAutospacing="1" w:line="240" w:lineRule="auto"/>
              <w:ind w:left="567"/>
              <w:jc w:val="right"/>
              <w:rPr>
                <w:rFont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Mar>
              <w:right w:w="142" w:type="dxa"/>
            </w:tcMar>
            <w:vAlign w:val="center"/>
          </w:tcPr>
          <w:p w14:paraId="59890776" w14:textId="77777777" w:rsidR="000841B6" w:rsidRPr="006E3D35" w:rsidRDefault="000841B6" w:rsidP="000841B6">
            <w:pPr>
              <w:spacing w:before="100" w:beforeAutospacing="1" w:after="100" w:afterAutospacing="1" w:line="240" w:lineRule="auto"/>
              <w:ind w:left="567"/>
              <w:jc w:val="right"/>
              <w:rPr>
                <w:rFonts w:cs="Calibri"/>
                <w:b/>
              </w:rPr>
            </w:pPr>
          </w:p>
        </w:tc>
      </w:tr>
    </w:tbl>
    <w:p w14:paraId="2EAF273A" w14:textId="77777777" w:rsidR="000841B6" w:rsidRPr="006E3D35" w:rsidRDefault="000841B6" w:rsidP="000841B6">
      <w:pPr>
        <w:spacing w:before="120" w:line="240" w:lineRule="auto"/>
        <w:ind w:left="567"/>
        <w:jc w:val="left"/>
        <w:rPr>
          <w:b/>
          <w:szCs w:val="22"/>
        </w:rPr>
      </w:pPr>
      <w:r w:rsidRPr="006E3D35">
        <w:rPr>
          <w:b/>
          <w:szCs w:val="22"/>
        </w:rPr>
        <w:t>UWAGA!</w:t>
      </w:r>
    </w:p>
    <w:p w14:paraId="1080AA86" w14:textId="3EB02201" w:rsidR="000841B6" w:rsidRPr="006E3D35" w:rsidRDefault="000841B6" w:rsidP="000841B6">
      <w:pPr>
        <w:spacing w:after="120" w:line="240" w:lineRule="auto"/>
        <w:ind w:left="567"/>
        <w:jc w:val="left"/>
        <w:rPr>
          <w:b/>
          <w:szCs w:val="22"/>
        </w:rPr>
      </w:pPr>
      <w:r w:rsidRPr="006E3D35">
        <w:rPr>
          <w:b/>
          <w:szCs w:val="22"/>
        </w:rPr>
        <w:lastRenderedPageBreak/>
        <w:t xml:space="preserve">Cena dokumentacji nie </w:t>
      </w:r>
      <w:r w:rsidRPr="00671BD5">
        <w:rPr>
          <w:b/>
          <w:szCs w:val="22"/>
        </w:rPr>
        <w:t>może przekraczać 2 % ceny ofertowej.</w:t>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52F43A2A"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w:t>
      </w:r>
      <w:r w:rsidR="00CF0F12">
        <w:rPr>
          <w:rFonts w:cs="Calibri"/>
          <w:lang w:eastAsia="pl-PL"/>
        </w:rPr>
        <w:t>usługi/</w:t>
      </w:r>
      <w:r w:rsidR="00903F25">
        <w:rPr>
          <w:rFonts w:cs="Calibri"/>
          <w:lang w:eastAsia="pl-PL"/>
        </w:rPr>
        <w:t xml:space="preserve">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21EF0A40"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7BB993FE"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8408BD">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A7459F"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A7459F"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A7459F">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A7459F"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A7459F"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A7459F"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A7459F"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A7459F">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A7459F"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A7459F"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4C13DD68"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 xml:space="preserve">Załącznik nr 1 - </w:t>
      </w:r>
      <w:r w:rsidR="00915099" w:rsidRPr="00915099">
        <w:rPr>
          <w:rFonts w:cs="Calibri"/>
          <w:bCs/>
          <w:szCs w:val="22"/>
        </w:rPr>
        <w:t xml:space="preserve">Oświadczenie o </w:t>
      </w:r>
      <w:r w:rsidR="00721259">
        <w:rPr>
          <w:rFonts w:cs="Calibri"/>
          <w:bCs/>
          <w:szCs w:val="22"/>
        </w:rPr>
        <w:t xml:space="preserve">odbyciu </w:t>
      </w:r>
      <w:r w:rsidR="00915099" w:rsidRPr="00915099">
        <w:rPr>
          <w:rFonts w:cs="Calibri"/>
          <w:bCs/>
          <w:szCs w:val="22"/>
        </w:rPr>
        <w:t>wizji lokalnej</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1E60B" w14:textId="77777777" w:rsidR="00976824" w:rsidRDefault="00976824" w:rsidP="004A302B">
      <w:pPr>
        <w:spacing w:line="240" w:lineRule="auto"/>
      </w:pPr>
      <w:r>
        <w:separator/>
      </w:r>
    </w:p>
  </w:endnote>
  <w:endnote w:type="continuationSeparator" w:id="0">
    <w:p w14:paraId="647F0C43" w14:textId="77777777" w:rsidR="00976824" w:rsidRDefault="0097682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3A002E7"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C23333">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C23333">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71D03" w14:textId="77777777" w:rsidR="00976824" w:rsidRDefault="00976824" w:rsidP="004A302B">
      <w:pPr>
        <w:spacing w:line="240" w:lineRule="auto"/>
      </w:pPr>
      <w:r>
        <w:separator/>
      </w:r>
    </w:p>
  </w:footnote>
  <w:footnote w:type="continuationSeparator" w:id="0">
    <w:p w14:paraId="2074FB07" w14:textId="77777777" w:rsidR="00976824" w:rsidRDefault="00976824"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2714345">
    <w:abstractNumId w:val="7"/>
  </w:num>
  <w:num w:numId="2" w16cid:durableId="298152334">
    <w:abstractNumId w:val="6"/>
  </w:num>
  <w:num w:numId="3" w16cid:durableId="1485850153">
    <w:abstractNumId w:val="8"/>
  </w:num>
  <w:num w:numId="4" w16cid:durableId="1834758311">
    <w:abstractNumId w:val="9"/>
  </w:num>
  <w:num w:numId="5" w16cid:durableId="476459871">
    <w:abstractNumId w:val="12"/>
  </w:num>
  <w:num w:numId="6" w16cid:durableId="694772641">
    <w:abstractNumId w:val="5"/>
  </w:num>
  <w:num w:numId="7" w16cid:durableId="1051879470">
    <w:abstractNumId w:val="10"/>
  </w:num>
  <w:num w:numId="8" w16cid:durableId="7566789">
    <w:abstractNumId w:val="13"/>
  </w:num>
  <w:num w:numId="9" w16cid:durableId="4627746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289317">
    <w:abstractNumId w:val="3"/>
  </w:num>
  <w:num w:numId="11" w16cid:durableId="10913883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8DE"/>
    <w:rsid w:val="0007040F"/>
    <w:rsid w:val="00071FE3"/>
    <w:rsid w:val="00072501"/>
    <w:rsid w:val="00072BE1"/>
    <w:rsid w:val="000746A1"/>
    <w:rsid w:val="000747E2"/>
    <w:rsid w:val="00074AA8"/>
    <w:rsid w:val="0008002B"/>
    <w:rsid w:val="00080BE1"/>
    <w:rsid w:val="00082C2E"/>
    <w:rsid w:val="000841B6"/>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239"/>
    <w:rsid w:val="000E1EA0"/>
    <w:rsid w:val="000E3A9E"/>
    <w:rsid w:val="000E76A0"/>
    <w:rsid w:val="000E7C91"/>
    <w:rsid w:val="000F0FF6"/>
    <w:rsid w:val="000F3815"/>
    <w:rsid w:val="000F58B6"/>
    <w:rsid w:val="000F5D37"/>
    <w:rsid w:val="000F77CE"/>
    <w:rsid w:val="00100052"/>
    <w:rsid w:val="001007C3"/>
    <w:rsid w:val="0010141E"/>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19A5"/>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A7D"/>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5EC5"/>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4DF5"/>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0DD4"/>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5AD"/>
    <w:rsid w:val="004B5F30"/>
    <w:rsid w:val="004B6A92"/>
    <w:rsid w:val="004B7C5F"/>
    <w:rsid w:val="004C009E"/>
    <w:rsid w:val="004C1C4B"/>
    <w:rsid w:val="004C3ABF"/>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1739"/>
    <w:rsid w:val="005834AF"/>
    <w:rsid w:val="00583908"/>
    <w:rsid w:val="005843BB"/>
    <w:rsid w:val="005845F2"/>
    <w:rsid w:val="00585723"/>
    <w:rsid w:val="00585EFB"/>
    <w:rsid w:val="00585F01"/>
    <w:rsid w:val="00590042"/>
    <w:rsid w:val="00590EFC"/>
    <w:rsid w:val="00592A10"/>
    <w:rsid w:val="00594D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47942"/>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1BD5"/>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5515"/>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3298"/>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1259"/>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14F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08BD"/>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46AD"/>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8F7DD3"/>
    <w:rsid w:val="00901F83"/>
    <w:rsid w:val="00902F35"/>
    <w:rsid w:val="00903DD6"/>
    <w:rsid w:val="00903F25"/>
    <w:rsid w:val="00904D37"/>
    <w:rsid w:val="00907085"/>
    <w:rsid w:val="00910808"/>
    <w:rsid w:val="00910827"/>
    <w:rsid w:val="00911A6A"/>
    <w:rsid w:val="00911FFB"/>
    <w:rsid w:val="009135F5"/>
    <w:rsid w:val="00913DE7"/>
    <w:rsid w:val="0091448F"/>
    <w:rsid w:val="00915099"/>
    <w:rsid w:val="00916E23"/>
    <w:rsid w:val="009175F7"/>
    <w:rsid w:val="00920172"/>
    <w:rsid w:val="009205CA"/>
    <w:rsid w:val="00920BDB"/>
    <w:rsid w:val="00921547"/>
    <w:rsid w:val="0092165D"/>
    <w:rsid w:val="009235A1"/>
    <w:rsid w:val="00923BE8"/>
    <w:rsid w:val="009244D3"/>
    <w:rsid w:val="009303BD"/>
    <w:rsid w:val="0093058D"/>
    <w:rsid w:val="00931A94"/>
    <w:rsid w:val="00931BD7"/>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824"/>
    <w:rsid w:val="00976CAE"/>
    <w:rsid w:val="00977E29"/>
    <w:rsid w:val="009820ED"/>
    <w:rsid w:val="00983C93"/>
    <w:rsid w:val="009848E6"/>
    <w:rsid w:val="00985E2D"/>
    <w:rsid w:val="009860DB"/>
    <w:rsid w:val="00987631"/>
    <w:rsid w:val="00987AC6"/>
    <w:rsid w:val="009901CA"/>
    <w:rsid w:val="00991AA8"/>
    <w:rsid w:val="009927F3"/>
    <w:rsid w:val="00993F74"/>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EA0"/>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4D23"/>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459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C6ACC"/>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68F"/>
    <w:rsid w:val="00C21F52"/>
    <w:rsid w:val="00C229FA"/>
    <w:rsid w:val="00C22B93"/>
    <w:rsid w:val="00C22E0F"/>
    <w:rsid w:val="00C23333"/>
    <w:rsid w:val="00C25CB5"/>
    <w:rsid w:val="00C26719"/>
    <w:rsid w:val="00C26ED4"/>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0F12"/>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2118"/>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0A5D"/>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1D32"/>
    <w:rsid w:val="00F42885"/>
    <w:rsid w:val="00F44933"/>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POST/DYS/OR/GZ/01054/2026                         </dmsv2SWPP2ObjectNumber>
    <dmsv2SWPP2SumMD5 xmlns="http://schemas.microsoft.com/sharepoint/v3">5e3f37e811ecb17b6a7d3b5a074d9f2a</dmsv2SWPP2SumMD5>
    <dmsv2BaseMoved xmlns="http://schemas.microsoft.com/sharepoint/v3">false</dmsv2BaseMoved>
    <dmsv2BaseIsSensitive xmlns="http://schemas.microsoft.com/sharepoint/v3">true</dmsv2BaseIsSensitive>
    <dmsv2SWPP2IDSWPP2 xmlns="http://schemas.microsoft.com/sharepoint/v3">711586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24991090</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00000001000700030000000d000000000000</dmsv2SWPP2ObjectDepartment>
    <dmsv2SWPP2ObjectName xmlns="http://schemas.microsoft.com/sharepoint/v3">Postępowanie</dmsv2SWPP2ObjectName>
    <_dlc_DocId xmlns="a19cb1c7-c5c7-46d4-85ae-d83685407bba">FJ3FSM7XJ42E-1649073643-14927</_dlc_DocId>
    <_dlc_DocIdUrl xmlns="a19cb1c7-c5c7-46d4-85ae-d83685407bba">
      <Url>https://swpp2.dms.gkpge.pl/sites/43/_layouts/15/DocIdRedir.aspx?ID=FJ3FSM7XJ42E-1649073643-14927</Url>
      <Description>FJ3FSM7XJ42E-1649073643-14927</Description>
    </_dlc_DocIdUrl>
  </documentManagement>
</p:properties>
</file>

<file path=customXml/item5.xml>��< ? x m l   v e r s i o n = " 1 . 0 "   e n c o d i n g = " u t f - 1 6 " ? > < A r r a y O f D o c u m e n t L i n k   x m l n s : x s i = " h t t p : / / w w w . w 3 . o r g / 2 0 0 1 / X M L S c h e m a - i n s t a n c e "   x m l n s : x s d = " h t t p : / / w w w . w 3 . o r g / 2 0 0 1 / X M L S c h e m 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2107A-EF9E-4485-B8CE-D9EA925DD78F}">
  <ds:schemaRefs>
    <ds:schemaRef ds:uri="http://schemas.microsoft.com/sharepoint/events"/>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3BE5061-687B-4CD5-9B5C-B0A1569141C0}">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5DB2A425-4607-4536-98A7-14569E119FC7}"/>
</file>

<file path=docProps/app.xml><?xml version="1.0" encoding="utf-8"?>
<Properties xmlns="http://schemas.openxmlformats.org/officeDocument/2006/extended-properties" xmlns:vt="http://schemas.openxmlformats.org/officeDocument/2006/docPropsVTypes">
  <Template>Normal</Template>
  <TotalTime>25</TotalTime>
  <Pages>3</Pages>
  <Words>1205</Words>
  <Characters>7233</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Kania Grzegorz [PGE Dystr. O.Rzeszów]</cp:lastModifiedBy>
  <cp:revision>12</cp:revision>
  <cp:lastPrinted>2020-02-27T07:25:00Z</cp:lastPrinted>
  <dcterms:created xsi:type="dcterms:W3CDTF">2025-06-18T09:52:00Z</dcterms:created>
  <dcterms:modified xsi:type="dcterms:W3CDTF">2026-04-21T07:39:00Z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3b646f6f-2466-4df9-979d-b8279cb1f917</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2026-04-21T07:39:47Z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8ad0f18c-f556-40ff-906b-9f2fab7c1326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